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5C1D7C" w:rsidRDefault="009F6369" w:rsidP="005C1D7C">
      <w:pPr>
        <w:spacing w:line="240" w:lineRule="auto"/>
        <w:jc w:val="center"/>
        <w:rPr>
          <w:b/>
        </w:rPr>
      </w:pPr>
      <w:r>
        <w:rPr>
          <w:b/>
        </w:rPr>
        <w:t>Песок кварцевый</w:t>
      </w: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F15C7E">
        <w:rPr>
          <w:sz w:val="24"/>
          <w:szCs w:val="24"/>
        </w:rPr>
        <w:t>9</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CD7EE6"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CD7EE6"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CD7EE6"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CD7EE6"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CD7EE6"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CD7EE6"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CD7EE6"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CD7EE6"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CD7EE6"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2E4216"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r w:rsidR="00A219DD"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9902CF">
        <w:rPr>
          <w:sz w:val="24"/>
          <w:szCs w:val="24"/>
          <w:shd w:val="clear" w:color="auto" w:fill="FFFFFF" w:themeFill="background1"/>
        </w:rPr>
        <w:t xml:space="preserve">№ </w:t>
      </w:r>
      <w:r w:rsidR="00F15C7E">
        <w:rPr>
          <w:sz w:val="24"/>
          <w:szCs w:val="24"/>
          <w:shd w:val="clear" w:color="auto" w:fill="FFFFFF" w:themeFill="background1"/>
        </w:rPr>
        <w:t>1</w:t>
      </w:r>
      <w:r w:rsidR="00915126">
        <w:rPr>
          <w:sz w:val="24"/>
          <w:szCs w:val="24"/>
          <w:shd w:val="clear" w:color="auto" w:fill="FFFFFF" w:themeFill="background1"/>
        </w:rPr>
        <w:t>3</w:t>
      </w:r>
      <w:r w:rsidR="00F15C7E">
        <w:rPr>
          <w:sz w:val="24"/>
          <w:szCs w:val="24"/>
          <w:shd w:val="clear" w:color="auto" w:fill="FFFFFF" w:themeFill="background1"/>
        </w:rPr>
        <w:t>/19</w:t>
      </w:r>
      <w:r w:rsidR="005270A1" w:rsidRPr="009902CF">
        <w:rPr>
          <w:sz w:val="24"/>
          <w:szCs w:val="24"/>
          <w:shd w:val="clear" w:color="auto" w:fill="FFFFFF" w:themeFill="background1"/>
        </w:rPr>
        <w:t xml:space="preserve"> </w:t>
      </w:r>
      <w:proofErr w:type="gramStart"/>
      <w:r w:rsidR="005270A1" w:rsidRPr="009902CF">
        <w:rPr>
          <w:sz w:val="24"/>
          <w:szCs w:val="24"/>
          <w:shd w:val="clear" w:color="auto" w:fill="FFFFFF" w:themeFill="background1"/>
        </w:rPr>
        <w:t xml:space="preserve">от </w:t>
      </w:r>
      <w:r w:rsidR="009872F4" w:rsidRPr="009902CF">
        <w:rPr>
          <w:sz w:val="24"/>
          <w:szCs w:val="24"/>
          <w:shd w:val="clear" w:color="auto" w:fill="FFFFFF" w:themeFill="background1"/>
        </w:rPr>
        <w:t xml:space="preserve"> </w:t>
      </w:r>
      <w:r w:rsidR="00F15C7E">
        <w:rPr>
          <w:sz w:val="24"/>
          <w:szCs w:val="24"/>
          <w:shd w:val="clear" w:color="auto" w:fill="FFFFFF" w:themeFill="background1"/>
        </w:rPr>
        <w:t>2</w:t>
      </w:r>
      <w:r w:rsidR="00915126">
        <w:rPr>
          <w:sz w:val="24"/>
          <w:szCs w:val="24"/>
          <w:shd w:val="clear" w:color="auto" w:fill="FFFFFF" w:themeFill="background1"/>
        </w:rPr>
        <w:t>4</w:t>
      </w:r>
      <w:r w:rsidR="00F15C7E">
        <w:rPr>
          <w:sz w:val="24"/>
          <w:szCs w:val="24"/>
          <w:shd w:val="clear" w:color="auto" w:fill="FFFFFF" w:themeFill="background1"/>
        </w:rPr>
        <w:t>.01.2019г</w:t>
      </w:r>
      <w:r w:rsidR="00F615D3" w:rsidRPr="009902CF">
        <w:rPr>
          <w:sz w:val="24"/>
          <w:szCs w:val="24"/>
          <w:shd w:val="clear" w:color="auto" w:fill="FFFFFF" w:themeFill="background1"/>
        </w:rPr>
        <w:t>.</w:t>
      </w:r>
      <w:proofErr w:type="gramEnd"/>
      <w:r w:rsidRPr="009902CF">
        <w:rPr>
          <w:sz w:val="24"/>
          <w:szCs w:val="24"/>
          <w:shd w:val="clear" w:color="auto" w:fill="FFFFFF" w:themeFill="background1"/>
        </w:rPr>
        <w:t>, в</w:t>
      </w:r>
      <w:r w:rsidRPr="009902CF">
        <w:rPr>
          <w:sz w:val="24"/>
          <w:szCs w:val="24"/>
        </w:rPr>
        <w:t xml:space="preserve"> </w:t>
      </w:r>
      <w:r w:rsidRPr="00F3026D">
        <w:rPr>
          <w:sz w:val="24"/>
          <w:szCs w:val="24"/>
        </w:rPr>
        <w:t xml:space="preserve">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9F6369" w:rsidP="00F15C7E">
            <w:pPr>
              <w:autoSpaceDE w:val="0"/>
              <w:autoSpaceDN w:val="0"/>
              <w:adjustRightInd w:val="0"/>
              <w:spacing w:line="276" w:lineRule="auto"/>
              <w:ind w:right="-72" w:firstLine="0"/>
              <w:jc w:val="left"/>
              <w:rPr>
                <w:bCs/>
                <w:sz w:val="24"/>
                <w:szCs w:val="24"/>
              </w:rPr>
            </w:pPr>
            <w:r>
              <w:rPr>
                <w:bCs/>
                <w:sz w:val="24"/>
                <w:szCs w:val="24"/>
              </w:rPr>
              <w:t>Кварцевый песок</w:t>
            </w:r>
            <w:r w:rsidR="00F15C7E">
              <w:rPr>
                <w:bCs/>
                <w:sz w:val="24"/>
                <w:szCs w:val="24"/>
              </w:rPr>
              <w:t xml:space="preserve"> </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9F6369">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9902CF">
              <w:rPr>
                <w:sz w:val="24"/>
                <w:szCs w:val="24"/>
                <w:lang w:eastAsia="en-US"/>
              </w:rPr>
              <w:t xml:space="preserve">: </w:t>
            </w:r>
            <w:r w:rsidR="00F15C7E">
              <w:rPr>
                <w:b/>
                <w:sz w:val="24"/>
                <w:szCs w:val="24"/>
                <w:lang w:eastAsia="en-US"/>
              </w:rPr>
              <w:t>2</w:t>
            </w:r>
            <w:r w:rsidR="009F6369">
              <w:rPr>
                <w:b/>
                <w:sz w:val="24"/>
                <w:szCs w:val="24"/>
                <w:lang w:eastAsia="en-US"/>
              </w:rPr>
              <w:t>4</w:t>
            </w:r>
            <w:r w:rsidR="00F15C7E">
              <w:rPr>
                <w:b/>
                <w:sz w:val="24"/>
                <w:szCs w:val="24"/>
                <w:lang w:eastAsia="en-US"/>
              </w:rPr>
              <w:t>.01.2019г.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9902CF"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9902CF">
              <w:rPr>
                <w:sz w:val="24"/>
                <w:szCs w:val="24"/>
                <w:lang w:eastAsia="en-US"/>
              </w:rPr>
              <w:t xml:space="preserve">)   </w:t>
            </w:r>
            <w:r w:rsidR="00E64A2C" w:rsidRPr="009902CF">
              <w:rPr>
                <w:b/>
                <w:sz w:val="24"/>
                <w:szCs w:val="24"/>
                <w:lang w:eastAsia="en-US"/>
              </w:rPr>
              <w:t>«</w:t>
            </w:r>
            <w:r w:rsidR="009F6369">
              <w:rPr>
                <w:b/>
                <w:sz w:val="24"/>
                <w:szCs w:val="24"/>
                <w:lang w:eastAsia="en-US"/>
              </w:rPr>
              <w:t>31</w:t>
            </w:r>
            <w:r w:rsidR="00E64A2C" w:rsidRPr="009902CF">
              <w:rPr>
                <w:b/>
                <w:sz w:val="24"/>
                <w:szCs w:val="24"/>
                <w:lang w:eastAsia="en-US"/>
              </w:rPr>
              <w:t xml:space="preserve">» </w:t>
            </w:r>
            <w:r w:rsidR="00F15C7E">
              <w:rPr>
                <w:b/>
                <w:sz w:val="24"/>
                <w:szCs w:val="24"/>
                <w:lang w:eastAsia="en-US"/>
              </w:rPr>
              <w:t>января</w:t>
            </w:r>
            <w:r w:rsidR="00E64A2C" w:rsidRPr="009902CF">
              <w:rPr>
                <w:b/>
                <w:sz w:val="24"/>
                <w:szCs w:val="24"/>
                <w:lang w:eastAsia="en-US"/>
              </w:rPr>
              <w:t xml:space="preserve"> 201</w:t>
            </w:r>
            <w:r w:rsidR="00F15C7E">
              <w:rPr>
                <w:b/>
                <w:sz w:val="24"/>
                <w:szCs w:val="24"/>
                <w:lang w:eastAsia="en-US"/>
              </w:rPr>
              <w:t>9</w:t>
            </w:r>
            <w:r w:rsidR="00E64A2C" w:rsidRPr="009902CF">
              <w:rPr>
                <w:b/>
                <w:sz w:val="24"/>
                <w:szCs w:val="24"/>
                <w:lang w:eastAsia="en-US"/>
              </w:rPr>
              <w:t>г.</w:t>
            </w:r>
          </w:p>
          <w:p w:rsidR="00E64A2C" w:rsidRPr="00405A1E"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9F6369">
              <w:rPr>
                <w:b/>
                <w:color w:val="000000"/>
                <w:sz w:val="24"/>
                <w:szCs w:val="24"/>
                <w:u w:val="single"/>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2C0AA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9F6369"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B73132" w:rsidRPr="004A7232">
              <w:rPr>
                <w:sz w:val="24"/>
                <w:szCs w:val="24"/>
              </w:rPr>
              <w:t xml:space="preserve"> (</w:t>
            </w:r>
            <w:r>
              <w:rPr>
                <w:sz w:val="24"/>
                <w:szCs w:val="24"/>
              </w:rPr>
              <w:t>один</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Требования к Участникам Запрос</w:t>
            </w:r>
            <w:bookmarkStart w:id="4" w:name="_GoBack"/>
            <w:r w:rsidRPr="00F3026D">
              <w:rPr>
                <w:b/>
                <w:szCs w:val="24"/>
              </w:rPr>
              <w:t>а</w:t>
            </w:r>
            <w:bookmarkEnd w:id="4"/>
            <w:r w:rsidRPr="00F3026D">
              <w:rPr>
                <w:b/>
                <w:szCs w:val="24"/>
              </w:rPr>
              <w:t xml:space="preserve">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CD7EE6"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517AC3" w:rsidP="00F3026D">
      <w:pPr>
        <w:pStyle w:val="a4"/>
        <w:numPr>
          <w:ilvl w:val="0"/>
          <w:numId w:val="0"/>
        </w:numPr>
        <w:spacing w:line="276" w:lineRule="auto"/>
        <w:rPr>
          <w:b/>
          <w:sz w:val="24"/>
          <w:szCs w:val="24"/>
        </w:rPr>
      </w:pPr>
      <w:r>
        <w:rPr>
          <w:b/>
          <w:sz w:val="24"/>
          <w:szCs w:val="24"/>
        </w:rPr>
        <w:t>З</w:t>
      </w:r>
      <w:r w:rsidR="00752C62">
        <w:rPr>
          <w:b/>
          <w:sz w:val="24"/>
          <w:szCs w:val="24"/>
        </w:rPr>
        <w:t>аместител</w:t>
      </w:r>
      <w:r>
        <w:rPr>
          <w:b/>
          <w:sz w:val="24"/>
          <w:szCs w:val="24"/>
        </w:rPr>
        <w:t>ь</w:t>
      </w:r>
      <w:r w:rsidR="00752C62">
        <w:rPr>
          <w:b/>
          <w:sz w:val="24"/>
          <w:szCs w:val="24"/>
        </w:rPr>
        <w:t xml:space="preserve">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517AC3">
        <w:rPr>
          <w:b/>
          <w:sz w:val="24"/>
          <w:szCs w:val="24"/>
        </w:rPr>
        <w:t>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EE6" w:rsidRDefault="00CD7EE6">
      <w:r>
        <w:separator/>
      </w:r>
    </w:p>
  </w:endnote>
  <w:endnote w:type="continuationSeparator" w:id="0">
    <w:p w:rsidR="00CD7EE6" w:rsidRDefault="00C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606FE4" w:rsidRDefault="00606FE4">
        <w:pPr>
          <w:pStyle w:val="af0"/>
          <w:jc w:val="right"/>
        </w:pPr>
        <w:r>
          <w:fldChar w:fldCharType="begin"/>
        </w:r>
        <w:r>
          <w:instrText xml:space="preserve"> PAGE   \* MERGEFORMAT </w:instrText>
        </w:r>
        <w:r>
          <w:fldChar w:fldCharType="separate"/>
        </w:r>
        <w:r w:rsidR="00915126">
          <w:rPr>
            <w:noProof/>
          </w:rPr>
          <w:t>8</w:t>
        </w:r>
        <w:r>
          <w:rPr>
            <w:noProof/>
          </w:rPr>
          <w:fldChar w:fldCharType="end"/>
        </w:r>
      </w:p>
    </w:sdtContent>
  </w:sdt>
  <w:p w:rsidR="00606FE4" w:rsidRDefault="00606FE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EE6" w:rsidRDefault="00CD7EE6">
      <w:r>
        <w:separator/>
      </w:r>
    </w:p>
  </w:footnote>
  <w:footnote w:type="continuationSeparator" w:id="0">
    <w:p w:rsidR="00CD7EE6" w:rsidRDefault="00CD7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FE4" w:rsidRPr="005856AF" w:rsidRDefault="00606FE4"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3DD2"/>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21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A1E"/>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0887"/>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17AC3"/>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34F4"/>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6FE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05A"/>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156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126"/>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2F4"/>
    <w:rsid w:val="00987326"/>
    <w:rsid w:val="009902CF"/>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6369"/>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6EE2"/>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D7EE6"/>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08AA"/>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18"/>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4BD"/>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5C7E"/>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D6FA3"/>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D13AC4-D3CB-4E7A-AD52-11A6FC08B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29</Pages>
  <Words>5378</Words>
  <Characters>30657</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35964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37</cp:revision>
  <cp:lastPrinted>2017-10-25T13:09:00Z</cp:lastPrinted>
  <dcterms:created xsi:type="dcterms:W3CDTF">2017-09-20T06:01:00Z</dcterms:created>
  <dcterms:modified xsi:type="dcterms:W3CDTF">2019-01-24T10:01:00Z</dcterms:modified>
</cp:coreProperties>
</file>